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3066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D5D2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A05D4">
        <w:rPr>
          <w:rFonts w:ascii="Times New Roman" w:hAnsi="Times New Roman"/>
          <w:lang w:val="en-US"/>
        </w:rPr>
        <w:t>«_____»________________20</w:t>
      </w:r>
      <w:r w:rsidR="00B63AC3" w:rsidRPr="003A05D4">
        <w:rPr>
          <w:rFonts w:ascii="Times New Roman" w:hAnsi="Times New Roman"/>
          <w:lang w:val="en-US"/>
        </w:rPr>
        <w:t>2</w:t>
      </w:r>
      <w:r w:rsidR="00030663" w:rsidRPr="004D5D20">
        <w:rPr>
          <w:rFonts w:ascii="Times New Roman" w:hAnsi="Times New Roman"/>
          <w:lang w:val="en-US"/>
        </w:rPr>
        <w:t>1</w:t>
      </w:r>
    </w:p>
    <w:p w:rsidR="00430D4C" w:rsidRPr="003A05D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05D4">
        <w:rPr>
          <w:rFonts w:ascii="Times New Roman" w:hAnsi="Times New Roman"/>
          <w:sz w:val="24"/>
          <w:szCs w:val="24"/>
        </w:rPr>
        <w:t>ул.</w:t>
      </w:r>
      <w:r w:rsidR="00A76CF4">
        <w:rPr>
          <w:rFonts w:ascii="Times New Roman" w:hAnsi="Times New Roman"/>
          <w:sz w:val="24"/>
          <w:szCs w:val="24"/>
        </w:rPr>
        <w:t>Р.Люксембург</w:t>
      </w:r>
      <w:proofErr w:type="spellEnd"/>
      <w:r w:rsidR="003A05D4">
        <w:rPr>
          <w:rFonts w:ascii="Times New Roman" w:hAnsi="Times New Roman"/>
          <w:sz w:val="24"/>
          <w:szCs w:val="24"/>
        </w:rPr>
        <w:t>, д.</w:t>
      </w:r>
      <w:r w:rsidR="00A76CF4">
        <w:rPr>
          <w:rFonts w:ascii="Times New Roman" w:hAnsi="Times New Roman"/>
          <w:sz w:val="24"/>
          <w:szCs w:val="24"/>
        </w:rPr>
        <w:t>3</w:t>
      </w:r>
      <w:r w:rsidR="004D5D20">
        <w:rPr>
          <w:rFonts w:ascii="Times New Roman" w:hAnsi="Times New Roman"/>
          <w:sz w:val="24"/>
          <w:szCs w:val="24"/>
        </w:rPr>
        <w:t>1А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A05D4">
        <w:rPr>
          <w:rFonts w:ascii="Times New Roman" w:hAnsi="Times New Roman"/>
          <w:sz w:val="24"/>
          <w:szCs w:val="24"/>
        </w:rPr>
        <w:t>19</w:t>
      </w:r>
      <w:r w:rsidR="00A76CF4">
        <w:rPr>
          <w:rFonts w:ascii="Times New Roman" w:hAnsi="Times New Roman"/>
          <w:sz w:val="24"/>
          <w:szCs w:val="24"/>
        </w:rPr>
        <w:t>75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A05D4">
        <w:rPr>
          <w:rFonts w:ascii="Times New Roman" w:hAnsi="Times New Roman"/>
          <w:sz w:val="24"/>
          <w:szCs w:val="24"/>
        </w:rPr>
        <w:t>25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A76CF4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8D2469">
        <w:rPr>
          <w:rFonts w:ascii="Times New Roman" w:hAnsi="Times New Roman"/>
          <w:sz w:val="24"/>
          <w:szCs w:val="24"/>
        </w:rPr>
        <w:t>2</w:t>
      </w:r>
      <w:r w:rsidR="00A76CF4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D2469">
        <w:rPr>
          <w:rFonts w:ascii="Times New Roman" w:hAnsi="Times New Roman"/>
          <w:sz w:val="24"/>
          <w:szCs w:val="24"/>
          <w:u w:val="single"/>
        </w:rPr>
        <w:t>11</w:t>
      </w:r>
      <w:r w:rsidR="00A76CF4">
        <w:rPr>
          <w:rFonts w:ascii="Times New Roman" w:hAnsi="Times New Roman"/>
          <w:sz w:val="24"/>
          <w:szCs w:val="24"/>
          <w:u w:val="single"/>
        </w:rPr>
        <w:t>55</w:t>
      </w:r>
      <w:bookmarkStart w:id="0" w:name="_GoBack"/>
      <w:bookmarkEnd w:id="0"/>
      <w:r w:rsidR="008D246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F24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8F24CE" w:rsidP="003A0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8F24CE" w:rsidP="00675D23">
            <w:pPr>
              <w:spacing w:after="0"/>
            </w:pPr>
            <w:r>
              <w:t>удовлетворительно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26F3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26F3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30663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3066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0306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030663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30663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A05D4"/>
    <w:rsid w:val="003C0701"/>
    <w:rsid w:val="004167D0"/>
    <w:rsid w:val="00430D4C"/>
    <w:rsid w:val="00465BA9"/>
    <w:rsid w:val="0048504B"/>
    <w:rsid w:val="004A55A6"/>
    <w:rsid w:val="004B248C"/>
    <w:rsid w:val="004D5D20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2469"/>
    <w:rsid w:val="008D4AFF"/>
    <w:rsid w:val="008F24CE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6F3F"/>
    <w:rsid w:val="00A3457B"/>
    <w:rsid w:val="00A35A85"/>
    <w:rsid w:val="00A35D77"/>
    <w:rsid w:val="00A53729"/>
    <w:rsid w:val="00A76CF4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  <w:rsid w:val="00FF3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3FF85-2CFE-4C06-A056-6DE85020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25</cp:revision>
  <cp:lastPrinted>2020-12-15T08:46:00Z</cp:lastPrinted>
  <dcterms:created xsi:type="dcterms:W3CDTF">2020-12-15T10:58:00Z</dcterms:created>
  <dcterms:modified xsi:type="dcterms:W3CDTF">2021-02-16T13:21:00Z</dcterms:modified>
</cp:coreProperties>
</file>